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75074" w14:textId="77777777" w:rsidR="00E91729" w:rsidRPr="004A2E1F" w:rsidRDefault="004A2E1F" w:rsidP="004A2E1F">
      <w:pPr>
        <w:spacing w:before="13"/>
        <w:ind w:right="120"/>
        <w:jc w:val="center"/>
        <w:rPr>
          <w:rFonts w:asciiTheme="majorHAnsi" w:eastAsia="Calibri" w:hAnsiTheme="majorHAnsi" w:cs="Calibri"/>
          <w:sz w:val="32"/>
          <w:szCs w:val="32"/>
        </w:rPr>
      </w:pPr>
      <w:r w:rsidRPr="004A2E1F">
        <w:rPr>
          <w:rFonts w:asciiTheme="majorHAnsi" w:eastAsia="Calibri" w:hAnsiTheme="majorHAnsi" w:cs="Calibri"/>
          <w:b/>
          <w:sz w:val="32"/>
          <w:szCs w:val="32"/>
        </w:rPr>
        <w:t>SocialWork Resume</w:t>
      </w:r>
    </w:p>
    <w:p w14:paraId="14966815" w14:textId="1C195C48" w:rsidR="00E91729" w:rsidRPr="004A2E1F" w:rsidRDefault="004A2E1F" w:rsidP="004A2E1F">
      <w:pPr>
        <w:spacing w:before="41"/>
        <w:ind w:right="119"/>
        <w:jc w:val="center"/>
        <w:rPr>
          <w:rFonts w:asciiTheme="majorHAnsi" w:eastAsia="Calibri" w:hAnsiTheme="majorHAnsi" w:cs="Calibri"/>
          <w:sz w:val="18"/>
          <w:szCs w:val="18"/>
        </w:rPr>
      </w:pPr>
      <w:r w:rsidRPr="004A2E1F">
        <w:rPr>
          <w:rFonts w:asciiTheme="majorHAnsi" w:eastAsia="Calibri" w:hAnsiTheme="majorHAnsi" w:cs="Calibri"/>
          <w:b/>
          <w:sz w:val="18"/>
          <w:szCs w:val="18"/>
        </w:rPr>
        <w:t>123 Main</w:t>
      </w:r>
      <w:r w:rsidRPr="004A2E1F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 xml:space="preserve">Street </w:t>
      </w:r>
      <w:r w:rsidRPr="004A2E1F">
        <w:rPr>
          <w:rFonts w:asciiTheme="majorHAnsi" w:eastAsia="Calibri" w:hAnsiTheme="majorHAnsi" w:cs="Calibri"/>
          <w:b/>
          <w:spacing w:val="40"/>
          <w:sz w:val="18"/>
          <w:szCs w:val="18"/>
        </w:rPr>
        <w:t xml:space="preserve"> </w:t>
      </w:r>
      <w:r w:rsidRPr="004A2E1F">
        <w:rPr>
          <w:rFonts w:asciiTheme="majorHAnsi" w:hAnsiTheme="majorHAnsi"/>
          <w:sz w:val="18"/>
          <w:szCs w:val="18"/>
        </w:rPr>
        <w:t xml:space="preserve"> </w:t>
      </w:r>
      <w:r w:rsidRPr="004A2E1F">
        <w:rPr>
          <w:rFonts w:asciiTheme="majorHAnsi" w:hAnsiTheme="majorHAnsi"/>
          <w:spacing w:val="32"/>
          <w:sz w:val="18"/>
          <w:szCs w:val="18"/>
        </w:rPr>
        <w:t xml:space="preserve"> 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City,</w:t>
      </w:r>
      <w:r w:rsidRPr="004A2E1F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ST  z</w:t>
      </w:r>
      <w:r w:rsidRPr="004A2E1F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 xml:space="preserve">p   </w:t>
      </w:r>
      <w:r w:rsidRPr="004A2E1F">
        <w:rPr>
          <w:rFonts w:asciiTheme="majorHAnsi" w:hAnsiTheme="majorHAnsi"/>
          <w:sz w:val="18"/>
          <w:szCs w:val="18"/>
        </w:rPr>
        <w:t xml:space="preserve"> </w:t>
      </w:r>
      <w:r w:rsidRPr="004A2E1F">
        <w:rPr>
          <w:rFonts w:asciiTheme="majorHAnsi" w:hAnsiTheme="majorHAnsi"/>
          <w:spacing w:val="32"/>
          <w:sz w:val="18"/>
          <w:szCs w:val="18"/>
        </w:rPr>
        <w:t xml:space="preserve"> </w:t>
      </w:r>
      <w:hyperlink r:id="rId5">
        <w:r w:rsidRPr="004A2E1F">
          <w:rPr>
            <w:rFonts w:asciiTheme="majorHAnsi" w:eastAsia="Calibri" w:hAnsiTheme="majorHAnsi" w:cs="Calibri"/>
            <w:b/>
            <w:sz w:val="18"/>
            <w:szCs w:val="18"/>
          </w:rPr>
          <w:t>emai</w:t>
        </w:r>
        <w:r w:rsidRPr="004A2E1F">
          <w:rPr>
            <w:rFonts w:asciiTheme="majorHAnsi" w:eastAsia="Calibri" w:hAnsiTheme="majorHAnsi" w:cs="Calibri"/>
            <w:b/>
            <w:spacing w:val="-1"/>
            <w:sz w:val="18"/>
            <w:szCs w:val="18"/>
          </w:rPr>
          <w:t>l</w:t>
        </w:r>
        <w:r w:rsidRPr="004A2E1F">
          <w:rPr>
            <w:rFonts w:asciiTheme="majorHAnsi" w:eastAsia="Calibri" w:hAnsiTheme="majorHAnsi" w:cs="Calibri"/>
            <w:b/>
            <w:sz w:val="18"/>
            <w:szCs w:val="18"/>
          </w:rPr>
          <w:t>@e</w:t>
        </w:r>
        <w:r w:rsidRPr="004A2E1F">
          <w:rPr>
            <w:rFonts w:asciiTheme="majorHAnsi" w:eastAsia="Calibri" w:hAnsiTheme="majorHAnsi" w:cs="Calibri"/>
            <w:b/>
            <w:spacing w:val="-1"/>
            <w:sz w:val="18"/>
            <w:szCs w:val="18"/>
          </w:rPr>
          <w:t>m</w:t>
        </w:r>
        <w:r w:rsidRPr="004A2E1F">
          <w:rPr>
            <w:rFonts w:asciiTheme="majorHAnsi" w:eastAsia="Calibri" w:hAnsiTheme="majorHAnsi" w:cs="Calibri"/>
            <w:b/>
            <w:sz w:val="18"/>
            <w:szCs w:val="18"/>
          </w:rPr>
          <w:t>ail.com</w:t>
        </w:r>
      </w:hyperlink>
      <w:r w:rsidRPr="004A2E1F">
        <w:rPr>
          <w:rFonts w:asciiTheme="majorHAnsi" w:eastAsia="Calibri" w:hAnsiTheme="majorHAnsi" w:cs="Calibri"/>
          <w:b/>
          <w:sz w:val="18"/>
          <w:szCs w:val="18"/>
        </w:rPr>
        <w:t xml:space="preserve"> </w:t>
      </w:r>
      <w:r w:rsidRPr="004A2E1F">
        <w:rPr>
          <w:rFonts w:asciiTheme="majorHAnsi" w:eastAsia="Calibri" w:hAnsiTheme="majorHAnsi" w:cs="Calibri"/>
          <w:b/>
          <w:spacing w:val="40"/>
          <w:sz w:val="18"/>
          <w:szCs w:val="18"/>
        </w:rPr>
        <w:t xml:space="preserve"> </w:t>
      </w:r>
      <w:r w:rsidRPr="004A2E1F">
        <w:rPr>
          <w:rFonts w:asciiTheme="majorHAnsi" w:hAnsiTheme="majorHAnsi"/>
          <w:spacing w:val="37"/>
          <w:sz w:val="18"/>
          <w:szCs w:val="18"/>
        </w:rPr>
        <w:t xml:space="preserve"> 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(c</w:t>
      </w:r>
      <w:r w:rsidRPr="004A2E1F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4A2E1F">
        <w:rPr>
          <w:rFonts w:asciiTheme="majorHAnsi" w:eastAsia="Calibri" w:hAnsiTheme="majorHAnsi" w:cs="Calibri"/>
          <w:b/>
          <w:spacing w:val="-1"/>
          <w:sz w:val="18"/>
          <w:szCs w:val="18"/>
        </w:rPr>
        <w:t>ll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)</w:t>
      </w:r>
      <w:r w:rsidRPr="004A2E1F">
        <w:rPr>
          <w:rFonts w:asciiTheme="majorHAnsi" w:eastAsia="Calibri" w:hAnsiTheme="majorHAnsi" w:cs="Calibri"/>
          <w:b/>
          <w:spacing w:val="1"/>
          <w:sz w:val="18"/>
          <w:szCs w:val="18"/>
        </w:rPr>
        <w:t xml:space="preserve"> p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ho‐</w:t>
      </w:r>
      <w:r w:rsidRPr="004A2E1F">
        <w:rPr>
          <w:rFonts w:asciiTheme="majorHAnsi" w:eastAsia="Calibri" w:hAnsiTheme="majorHAnsi" w:cs="Calibri"/>
          <w:b/>
          <w:spacing w:val="-1"/>
          <w:sz w:val="18"/>
          <w:szCs w:val="18"/>
        </w:rPr>
        <w:t>n</w:t>
      </w:r>
      <w:r w:rsidRPr="004A2E1F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##</w:t>
      </w:r>
    </w:p>
    <w:p w14:paraId="69239D82" w14:textId="77777777" w:rsidR="00E91729" w:rsidRPr="004A2E1F" w:rsidRDefault="00E91729">
      <w:pPr>
        <w:spacing w:before="5" w:line="280" w:lineRule="exact"/>
        <w:rPr>
          <w:rFonts w:asciiTheme="majorHAnsi" w:hAnsiTheme="majorHAnsi"/>
          <w:sz w:val="28"/>
          <w:szCs w:val="28"/>
        </w:rPr>
      </w:pPr>
    </w:p>
    <w:p w14:paraId="165E60B1" w14:textId="77777777" w:rsidR="00E91729" w:rsidRPr="004A2E1F" w:rsidRDefault="004A2E1F">
      <w:pPr>
        <w:ind w:left="120"/>
        <w:rPr>
          <w:rFonts w:asciiTheme="majorHAnsi" w:eastAsia="Calibri" w:hAnsiTheme="majorHAnsi" w:cs="Calibri"/>
          <w:sz w:val="18"/>
          <w:szCs w:val="18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BJECTIVE</w:t>
      </w:r>
    </w:p>
    <w:p w14:paraId="3DB01F52" w14:textId="77777777" w:rsidR="00E91729" w:rsidRPr="004A2E1F" w:rsidRDefault="004A2E1F">
      <w:pPr>
        <w:ind w:left="840" w:right="1594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sz w:val="22"/>
          <w:szCs w:val="22"/>
        </w:rPr>
        <w:t>To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obtain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entry‐level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posi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in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the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social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work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field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with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 special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nte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4A2E1F">
        <w:rPr>
          <w:rFonts w:asciiTheme="majorHAnsi" w:eastAsia="Calibri" w:hAnsiTheme="majorHAnsi" w:cs="Calibri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4A2E1F">
        <w:rPr>
          <w:rFonts w:asciiTheme="majorHAnsi" w:eastAsia="Calibri" w:hAnsiTheme="majorHAnsi" w:cs="Calibri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in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youth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services.</w:t>
      </w:r>
    </w:p>
    <w:p w14:paraId="28AE6F65" w14:textId="77777777" w:rsidR="00E91729" w:rsidRPr="004A2E1F" w:rsidRDefault="00E91729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46F45107" w14:textId="77777777" w:rsidR="00E91729" w:rsidRPr="004A2E1F" w:rsidRDefault="004A2E1F">
      <w:pPr>
        <w:ind w:left="120"/>
        <w:rPr>
          <w:rFonts w:asciiTheme="majorHAnsi" w:eastAsia="Calibri" w:hAnsiTheme="majorHAnsi" w:cs="Calibri"/>
          <w:sz w:val="18"/>
          <w:szCs w:val="18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DU</w:t>
      </w:r>
      <w:r w:rsidRPr="004A2E1F">
        <w:rPr>
          <w:rFonts w:asciiTheme="majorHAnsi" w:eastAsia="Calibri" w:hAnsiTheme="majorHAnsi" w:cs="Calibri"/>
          <w:b/>
          <w:spacing w:val="-1"/>
          <w:sz w:val="18"/>
          <w:szCs w:val="18"/>
        </w:rPr>
        <w:t>C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ATI</w:t>
      </w:r>
      <w:r w:rsidRPr="004A2E1F">
        <w:rPr>
          <w:rFonts w:asciiTheme="majorHAnsi" w:eastAsia="Calibri" w:hAnsiTheme="majorHAnsi" w:cs="Calibri"/>
          <w:b/>
          <w:spacing w:val="-1"/>
          <w:sz w:val="18"/>
          <w:szCs w:val="18"/>
        </w:rPr>
        <w:t>O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N</w:t>
      </w:r>
    </w:p>
    <w:p w14:paraId="25D5637E" w14:textId="77777777" w:rsidR="00E91729" w:rsidRPr="004A2E1F" w:rsidRDefault="004A2E1F">
      <w:pPr>
        <w:ind w:left="840" w:right="6240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Univers</w:t>
      </w:r>
      <w:r w:rsidRPr="004A2E1F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ty</w:t>
      </w:r>
      <w:r w:rsidRPr="004A2E1F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of</w:t>
      </w:r>
      <w:r w:rsidRPr="004A2E1F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Northern</w:t>
      </w:r>
      <w:r w:rsidRPr="004A2E1F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Iowa,</w:t>
      </w:r>
      <w:r w:rsidRPr="004A2E1F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Cedar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Fa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4A2E1F">
        <w:rPr>
          <w:rFonts w:asciiTheme="majorHAnsi" w:eastAsia="Calibri" w:hAnsiTheme="majorHAnsi" w:cs="Calibri"/>
          <w:sz w:val="22"/>
          <w:szCs w:val="22"/>
        </w:rPr>
        <w:t>ls,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IA</w:t>
      </w:r>
    </w:p>
    <w:p w14:paraId="0656AC79" w14:textId="77777777" w:rsidR="00E91729" w:rsidRPr="004A2E1F" w:rsidRDefault="004A2E1F">
      <w:pPr>
        <w:spacing w:line="260" w:lineRule="exact"/>
        <w:ind w:left="840" w:right="6424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i/>
          <w:sz w:val="22"/>
          <w:szCs w:val="22"/>
        </w:rPr>
        <w:t>Bachelor</w:t>
      </w:r>
      <w:r w:rsidRPr="004A2E1F">
        <w:rPr>
          <w:rFonts w:asciiTheme="majorHAnsi" w:eastAsia="Calibri" w:hAnsiTheme="majorHAnsi" w:cs="Calibri"/>
          <w:i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of</w:t>
      </w:r>
      <w:r w:rsidRPr="004A2E1F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Ar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ts</w:t>
      </w:r>
      <w:r w:rsidRPr="004A2E1F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in</w:t>
      </w:r>
      <w:r w:rsidRPr="004A2E1F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Social</w:t>
      </w:r>
      <w:r w:rsidRPr="004A2E1F">
        <w:rPr>
          <w:rFonts w:asciiTheme="majorHAnsi" w:eastAsia="Calibri" w:hAnsiTheme="majorHAnsi" w:cs="Calibri"/>
          <w:i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Work,</w:t>
      </w:r>
      <w:r w:rsidRPr="004A2E1F">
        <w:rPr>
          <w:rFonts w:asciiTheme="majorHAnsi" w:eastAsia="Calibri" w:hAnsiTheme="majorHAnsi" w:cs="Calibri"/>
          <w:i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May</w:t>
      </w:r>
      <w:r w:rsidRPr="004A2E1F">
        <w:rPr>
          <w:rFonts w:asciiTheme="majorHAnsi" w:eastAsia="Calibri" w:hAnsiTheme="majorHAnsi" w:cs="Calibri"/>
          <w:i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2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0XX</w:t>
      </w:r>
    </w:p>
    <w:p w14:paraId="46234D50" w14:textId="77777777" w:rsidR="00E91729" w:rsidRPr="004A2E1F" w:rsidRDefault="004A2E1F">
      <w:pPr>
        <w:ind w:left="840" w:right="5859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sz w:val="22"/>
          <w:szCs w:val="22"/>
        </w:rPr>
        <w:t>Major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GPA:</w:t>
      </w:r>
      <w:r w:rsidRPr="004A2E1F">
        <w:rPr>
          <w:rFonts w:asciiTheme="majorHAnsi" w:eastAsia="Calibri" w:hAnsiTheme="majorHAnsi" w:cs="Calibri"/>
          <w:spacing w:val="4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3.40/4.00, </w:t>
      </w:r>
      <w:r w:rsidRPr="004A2E1F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Dean’s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List: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 semesters</w:t>
      </w:r>
    </w:p>
    <w:p w14:paraId="5359C81C" w14:textId="77777777" w:rsidR="00E91729" w:rsidRPr="004A2E1F" w:rsidRDefault="00E91729">
      <w:pPr>
        <w:spacing w:before="6" w:line="180" w:lineRule="exact"/>
        <w:rPr>
          <w:rFonts w:asciiTheme="majorHAnsi" w:hAnsiTheme="majorHAnsi"/>
          <w:sz w:val="19"/>
          <w:szCs w:val="19"/>
        </w:rPr>
      </w:pPr>
    </w:p>
    <w:p w14:paraId="365EB00A" w14:textId="77777777" w:rsidR="00E91729" w:rsidRPr="004A2E1F" w:rsidRDefault="004A2E1F">
      <w:pPr>
        <w:ind w:left="840" w:right="6717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Licens</w:t>
      </w:r>
      <w:r w:rsidRPr="004A2E1F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re</w:t>
      </w:r>
      <w:r w:rsidRPr="004A2E1F">
        <w:rPr>
          <w:rFonts w:asciiTheme="majorHAnsi" w:eastAsia="Calibri" w:hAnsiTheme="majorHAnsi" w:cs="Calibri"/>
          <w:sz w:val="22"/>
          <w:szCs w:val="22"/>
        </w:rPr>
        <w:t>:</w:t>
      </w:r>
      <w:r w:rsidRPr="004A2E1F">
        <w:rPr>
          <w:rFonts w:asciiTheme="majorHAnsi" w:eastAsia="Calibri" w:hAnsiTheme="majorHAnsi" w:cs="Calibri"/>
          <w:spacing w:val="4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LISW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expected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Spring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20XX</w:t>
      </w:r>
    </w:p>
    <w:p w14:paraId="69944F9D" w14:textId="77777777" w:rsidR="00E91729" w:rsidRPr="004A2E1F" w:rsidRDefault="00E91729">
      <w:pPr>
        <w:spacing w:before="8" w:line="260" w:lineRule="exact"/>
        <w:rPr>
          <w:rFonts w:asciiTheme="majorHAnsi" w:hAnsiTheme="majorHAnsi"/>
          <w:sz w:val="26"/>
          <w:szCs w:val="26"/>
        </w:rPr>
      </w:pPr>
    </w:p>
    <w:p w14:paraId="79BF2E05" w14:textId="77777777" w:rsidR="00E91729" w:rsidRPr="004A2E1F" w:rsidRDefault="004A2E1F">
      <w:pPr>
        <w:ind w:left="120"/>
        <w:rPr>
          <w:rFonts w:asciiTheme="majorHAnsi" w:eastAsia="Calibri" w:hAnsiTheme="majorHAnsi" w:cs="Calibri"/>
          <w:sz w:val="18"/>
          <w:szCs w:val="18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XPE</w:t>
      </w:r>
      <w:r w:rsidRPr="004A2E1F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IENCE</w:t>
      </w:r>
    </w:p>
    <w:p w14:paraId="36557CEA" w14:textId="77777777" w:rsidR="00E91729" w:rsidRPr="004A2E1F" w:rsidRDefault="004A2E1F">
      <w:pPr>
        <w:ind w:left="840" w:right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Iowa</w:t>
      </w:r>
      <w:r w:rsidRPr="004A2E1F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De</w:t>
      </w:r>
      <w:r w:rsidRPr="004A2E1F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artment</w:t>
      </w:r>
      <w:r w:rsidRPr="004A2E1F">
        <w:rPr>
          <w:rFonts w:asciiTheme="majorHAnsi" w:eastAsia="Calibri" w:hAnsiTheme="majorHAnsi" w:cs="Calibri"/>
          <w:b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of</w:t>
      </w:r>
      <w:r w:rsidRPr="004A2E1F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Human</w:t>
      </w:r>
      <w:r w:rsidRPr="004A2E1F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Services,</w:t>
      </w:r>
      <w:r w:rsidRPr="004A2E1F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Waterloo,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Iowa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</w:t>
      </w:r>
      <w:r w:rsidRPr="004A2E1F">
        <w:rPr>
          <w:rFonts w:asciiTheme="majorHAnsi" w:eastAsia="Calibri" w:hAnsiTheme="majorHAnsi" w:cs="Calibri"/>
          <w:spacing w:val="3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Fall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20XX</w:t>
      </w:r>
    </w:p>
    <w:p w14:paraId="08A5E3AB" w14:textId="77777777" w:rsidR="00E91729" w:rsidRPr="004A2E1F" w:rsidRDefault="004A2E1F">
      <w:pPr>
        <w:ind w:left="840" w:right="7923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i/>
          <w:sz w:val="22"/>
          <w:szCs w:val="22"/>
        </w:rPr>
        <w:t>Full‐ti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i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Fi</w:t>
      </w:r>
      <w:r w:rsidRPr="004A2E1F">
        <w:rPr>
          <w:rFonts w:asciiTheme="majorHAnsi" w:eastAsia="Calibri" w:hAnsiTheme="majorHAnsi" w:cs="Calibri"/>
          <w:i/>
          <w:spacing w:val="-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l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d</w:t>
      </w:r>
      <w:r w:rsidRPr="004A2E1F">
        <w:rPr>
          <w:rFonts w:asciiTheme="majorHAnsi" w:eastAsia="Calibri" w:hAnsiTheme="majorHAnsi" w:cs="Calibri"/>
          <w:i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Pla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eme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t</w:t>
      </w:r>
    </w:p>
    <w:p w14:paraId="5F1BD59C" w14:textId="77777777" w:rsidR="00E91729" w:rsidRPr="004A2E1F" w:rsidRDefault="004A2E1F">
      <w:pPr>
        <w:spacing w:before="4"/>
        <w:ind w:left="840" w:right="744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z w:val="22"/>
          <w:szCs w:val="22"/>
        </w:rPr>
        <w:t xml:space="preserve">   </w:t>
      </w:r>
      <w:r w:rsidRPr="004A2E1F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Conduct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child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abuse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ntake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and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assessments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with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LM</w:t>
      </w:r>
      <w:r w:rsidRPr="004A2E1F">
        <w:rPr>
          <w:rFonts w:asciiTheme="majorHAnsi" w:eastAsia="Calibri" w:hAnsiTheme="majorHAnsi" w:cs="Calibri"/>
          <w:sz w:val="22"/>
          <w:szCs w:val="22"/>
        </w:rPr>
        <w:t>SW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ntor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accordance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with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4A2E1F">
        <w:rPr>
          <w:rFonts w:asciiTheme="majorHAnsi" w:eastAsia="Calibri" w:hAnsiTheme="majorHAnsi" w:cs="Calibri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Cod</w:t>
      </w:r>
      <w:r w:rsidRPr="004A2E1F">
        <w:rPr>
          <w:rFonts w:asciiTheme="majorHAnsi" w:eastAsia="Calibri" w:hAnsiTheme="majorHAnsi" w:cs="Calibri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f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Iowa</w:t>
      </w:r>
    </w:p>
    <w:p w14:paraId="49DEAE3E" w14:textId="77777777" w:rsidR="00E91729" w:rsidRPr="004A2E1F" w:rsidRDefault="004A2E1F">
      <w:pPr>
        <w:spacing w:before="3"/>
        <w:ind w:left="840" w:right="5085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z w:val="22"/>
          <w:szCs w:val="22"/>
        </w:rPr>
        <w:t xml:space="preserve">   </w:t>
      </w:r>
      <w:r w:rsidRPr="004A2E1F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Assist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in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facil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tating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mp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rary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place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4A2E1F">
        <w:rPr>
          <w:rFonts w:asciiTheme="majorHAnsi" w:eastAsia="Calibri" w:hAnsiTheme="majorHAnsi" w:cs="Calibri"/>
          <w:sz w:val="22"/>
          <w:szCs w:val="22"/>
        </w:rPr>
        <w:t>nt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f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chi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4A2E1F">
        <w:rPr>
          <w:rFonts w:asciiTheme="majorHAnsi" w:eastAsia="Calibri" w:hAnsiTheme="majorHAnsi" w:cs="Calibri"/>
          <w:sz w:val="22"/>
          <w:szCs w:val="22"/>
        </w:rPr>
        <w:t>dren</w:t>
      </w:r>
    </w:p>
    <w:p w14:paraId="7ECF61ED" w14:textId="53016B0F" w:rsidR="00E91729" w:rsidRPr="004A2E1F" w:rsidRDefault="004A2E1F">
      <w:pPr>
        <w:spacing w:before="4"/>
        <w:ind w:left="840" w:right="4615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sz w:val="22"/>
          <w:szCs w:val="22"/>
        </w:rPr>
        <w:t>Visit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families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to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assess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risk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and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to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make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recomm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nd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tions</w:t>
      </w:r>
    </w:p>
    <w:p w14:paraId="74ECC664" w14:textId="5D0AD245" w:rsidR="00E91729" w:rsidRPr="004A2E1F" w:rsidRDefault="004A2E1F">
      <w:pPr>
        <w:tabs>
          <w:tab w:val="left" w:pos="1180"/>
        </w:tabs>
        <w:spacing w:before="3"/>
        <w:ind w:left="1200" w:right="352" w:hanging="360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sz w:val="22"/>
          <w:szCs w:val="22"/>
        </w:rPr>
        <w:t>Provide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crisis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interve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z w:val="22"/>
          <w:szCs w:val="22"/>
        </w:rPr>
        <w:t>tion</w:t>
      </w:r>
      <w:r w:rsidRPr="004A2E1F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and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merg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4A2E1F">
        <w:rPr>
          <w:rFonts w:asciiTheme="majorHAnsi" w:eastAsia="Calibri" w:hAnsiTheme="majorHAnsi" w:cs="Calibri"/>
          <w:sz w:val="22"/>
          <w:szCs w:val="22"/>
        </w:rPr>
        <w:t>y</w:t>
      </w:r>
      <w:r w:rsidRPr="004A2E1F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services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to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cu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4A2E1F">
        <w:rPr>
          <w:rFonts w:asciiTheme="majorHAnsi" w:eastAsia="Calibri" w:hAnsiTheme="majorHAnsi" w:cs="Calibri"/>
          <w:sz w:val="22"/>
          <w:szCs w:val="22"/>
        </w:rPr>
        <w:t>turally‐di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4A2E1F">
        <w:rPr>
          <w:rFonts w:asciiTheme="majorHAnsi" w:eastAsia="Calibri" w:hAnsiTheme="majorHAnsi" w:cs="Calibri"/>
          <w:sz w:val="22"/>
          <w:szCs w:val="22"/>
        </w:rPr>
        <w:t>erse</w:t>
      </w:r>
      <w:r w:rsidRPr="004A2E1F">
        <w:rPr>
          <w:rFonts w:asciiTheme="majorHAnsi" w:eastAsia="Calibri" w:hAnsiTheme="majorHAnsi" w:cs="Calibri"/>
          <w:spacing w:val="-1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adolescents</w:t>
      </w:r>
      <w:r w:rsidRPr="004A2E1F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ages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12‐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4A2E1F">
        <w:rPr>
          <w:rFonts w:asciiTheme="majorHAnsi" w:eastAsia="Calibri" w:hAnsiTheme="majorHAnsi" w:cs="Calibri"/>
          <w:sz w:val="22"/>
          <w:szCs w:val="22"/>
        </w:rPr>
        <w:t>8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diagnosed with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major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psychiatr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c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dis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rders,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atte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io</w:t>
      </w:r>
      <w:r w:rsidRPr="004A2E1F">
        <w:rPr>
          <w:rFonts w:asciiTheme="majorHAnsi" w:eastAsia="Calibri" w:hAnsiTheme="majorHAnsi" w:cs="Calibri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disturb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4A2E1F">
        <w:rPr>
          <w:rFonts w:asciiTheme="majorHAnsi" w:eastAsia="Calibri" w:hAnsiTheme="majorHAnsi" w:cs="Calibri"/>
          <w:sz w:val="22"/>
          <w:szCs w:val="22"/>
        </w:rPr>
        <w:t>ces,</w:t>
      </w:r>
      <w:r w:rsidRPr="004A2E1F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anxiety,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depression</w:t>
      </w:r>
      <w:r w:rsidRPr="004A2E1F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nd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sub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4A2E1F">
        <w:rPr>
          <w:rFonts w:asciiTheme="majorHAnsi" w:eastAsia="Calibri" w:hAnsiTheme="majorHAnsi" w:cs="Calibri"/>
          <w:sz w:val="22"/>
          <w:szCs w:val="22"/>
        </w:rPr>
        <w:t>tance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abuse</w:t>
      </w:r>
    </w:p>
    <w:p w14:paraId="3A83EFED" w14:textId="77777777" w:rsidR="00E91729" w:rsidRPr="004A2E1F" w:rsidRDefault="004A2E1F">
      <w:pPr>
        <w:tabs>
          <w:tab w:val="left" w:pos="1180"/>
        </w:tabs>
        <w:spacing w:before="11" w:line="260" w:lineRule="exact"/>
        <w:ind w:left="1200" w:right="381" w:hanging="360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z w:val="22"/>
          <w:szCs w:val="22"/>
        </w:rPr>
        <w:tab/>
      </w:r>
      <w:r w:rsidRPr="004A2E1F">
        <w:rPr>
          <w:rFonts w:asciiTheme="majorHAnsi" w:eastAsia="Calibri" w:hAnsiTheme="majorHAnsi" w:cs="Calibri"/>
          <w:sz w:val="22"/>
          <w:szCs w:val="22"/>
        </w:rPr>
        <w:t>Collaborate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with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team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f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social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workers,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psychiatrists</w:t>
      </w:r>
      <w:r w:rsidRPr="004A2E1F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and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counse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4A2E1F">
        <w:rPr>
          <w:rFonts w:asciiTheme="majorHAnsi" w:eastAsia="Calibri" w:hAnsiTheme="majorHAnsi" w:cs="Calibri"/>
          <w:sz w:val="22"/>
          <w:szCs w:val="22"/>
        </w:rPr>
        <w:t>ors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to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devel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p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individualized</w:t>
      </w:r>
      <w:r w:rsidRPr="004A2E1F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4A2E1F">
        <w:rPr>
          <w:rFonts w:asciiTheme="majorHAnsi" w:eastAsia="Calibri" w:hAnsiTheme="majorHAnsi" w:cs="Calibri"/>
          <w:sz w:val="22"/>
          <w:szCs w:val="22"/>
        </w:rPr>
        <w:t>eatm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nt plans</w:t>
      </w:r>
    </w:p>
    <w:p w14:paraId="72982BD7" w14:textId="0B28CD85" w:rsidR="00E91729" w:rsidRPr="004A2E1F" w:rsidRDefault="004A2E1F">
      <w:pPr>
        <w:spacing w:before="6"/>
        <w:ind w:left="840" w:right="2712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z w:val="22"/>
          <w:szCs w:val="22"/>
        </w:rPr>
        <w:t xml:space="preserve">   </w:t>
      </w:r>
      <w:r w:rsidRPr="004A2E1F">
        <w:rPr>
          <w:rFonts w:asciiTheme="majorHAnsi" w:eastAsia="Calibri" w:hAnsiTheme="majorHAnsi" w:cs="Calibri"/>
          <w:sz w:val="22"/>
          <w:szCs w:val="22"/>
        </w:rPr>
        <w:t>Mainta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co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z w:val="22"/>
          <w:szCs w:val="22"/>
        </w:rPr>
        <w:t>fidential</w:t>
      </w:r>
      <w:r w:rsidRPr="004A2E1F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cl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files,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pr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pa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4A2E1F">
        <w:rPr>
          <w:rFonts w:asciiTheme="majorHAnsi" w:eastAsia="Calibri" w:hAnsiTheme="majorHAnsi" w:cs="Calibri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reports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4A2E1F">
        <w:rPr>
          <w:rFonts w:asciiTheme="majorHAnsi" w:eastAsia="Calibri" w:hAnsiTheme="majorHAnsi" w:cs="Calibri"/>
          <w:sz w:val="22"/>
          <w:szCs w:val="22"/>
        </w:rPr>
        <w:t>d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information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as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request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d</w:t>
      </w:r>
    </w:p>
    <w:p w14:paraId="52D6C1A7" w14:textId="77777777" w:rsidR="00E91729" w:rsidRPr="004A2E1F" w:rsidRDefault="00E91729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13D008E6" w14:textId="77777777" w:rsidR="00E91729" w:rsidRPr="004A2E1F" w:rsidRDefault="004A2E1F">
      <w:pPr>
        <w:ind w:left="840" w:right="439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Exce</w:t>
      </w:r>
      <w:r w:rsidRPr="004A2E1F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tional</w:t>
      </w:r>
      <w:r w:rsidRPr="004A2E1F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Persons,</w:t>
      </w:r>
      <w:r w:rsidRPr="004A2E1F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4A2E1F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4A2E1F">
        <w:rPr>
          <w:rFonts w:asciiTheme="majorHAnsi" w:eastAsia="Calibri" w:hAnsiTheme="majorHAnsi" w:cs="Calibri"/>
          <w:sz w:val="22"/>
          <w:szCs w:val="22"/>
        </w:rPr>
        <w:t>edar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Falls,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wa                                                                                  </w:t>
      </w:r>
      <w:r w:rsidRPr="004A2E1F">
        <w:rPr>
          <w:rFonts w:asciiTheme="majorHAnsi" w:eastAsia="Calibri" w:hAnsiTheme="majorHAnsi" w:cs="Calibri"/>
          <w:spacing w:val="2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May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20XX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‐ Present</w:t>
      </w:r>
    </w:p>
    <w:p w14:paraId="2EF2223E" w14:textId="77777777" w:rsidR="00E91729" w:rsidRPr="004A2E1F" w:rsidRDefault="004A2E1F">
      <w:pPr>
        <w:ind w:left="840" w:right="8707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i/>
          <w:sz w:val="22"/>
          <w:szCs w:val="22"/>
        </w:rPr>
        <w:t>Direct</w:t>
      </w:r>
      <w:r w:rsidRPr="004A2E1F">
        <w:rPr>
          <w:rFonts w:asciiTheme="majorHAnsi" w:eastAsia="Calibri" w:hAnsiTheme="majorHAnsi" w:cs="Calibri"/>
          <w:i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Car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i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St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aff</w:t>
      </w:r>
    </w:p>
    <w:p w14:paraId="1A187154" w14:textId="77777777" w:rsidR="00E91729" w:rsidRPr="004A2E1F" w:rsidRDefault="004A2E1F">
      <w:pPr>
        <w:spacing w:before="4"/>
        <w:ind w:left="840" w:right="3457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Assist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two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cognitively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mpaired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adu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4A2E1F">
        <w:rPr>
          <w:rFonts w:asciiTheme="majorHAnsi" w:eastAsia="Calibri" w:hAnsiTheme="majorHAnsi" w:cs="Calibri"/>
          <w:sz w:val="22"/>
          <w:szCs w:val="22"/>
        </w:rPr>
        <w:t>ts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in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perform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ng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activities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f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daily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life</w:t>
      </w:r>
    </w:p>
    <w:p w14:paraId="36C05DF6" w14:textId="77777777" w:rsidR="00E91729" w:rsidRPr="004A2E1F" w:rsidRDefault="004A2E1F">
      <w:pPr>
        <w:spacing w:before="3"/>
        <w:ind w:left="840" w:right="3587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cilit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te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monthly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pro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4A2E1F">
        <w:rPr>
          <w:rFonts w:asciiTheme="majorHAnsi" w:eastAsia="Calibri" w:hAnsiTheme="majorHAnsi" w:cs="Calibri"/>
          <w:sz w:val="22"/>
          <w:szCs w:val="22"/>
        </w:rPr>
        <w:t>ress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meet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ngs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betw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en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cl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ents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4A2E1F">
        <w:rPr>
          <w:rFonts w:asciiTheme="majorHAnsi" w:eastAsia="Calibri" w:hAnsiTheme="majorHAnsi" w:cs="Calibri"/>
          <w:sz w:val="22"/>
          <w:szCs w:val="22"/>
        </w:rPr>
        <w:t>d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their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families</w:t>
      </w:r>
    </w:p>
    <w:p w14:paraId="0CE173EC" w14:textId="77777777" w:rsidR="00E91729" w:rsidRPr="004A2E1F" w:rsidRDefault="00E91729">
      <w:pPr>
        <w:spacing w:before="9" w:line="260" w:lineRule="exact"/>
        <w:rPr>
          <w:rFonts w:asciiTheme="majorHAnsi" w:hAnsiTheme="majorHAnsi"/>
          <w:sz w:val="26"/>
          <w:szCs w:val="26"/>
        </w:rPr>
      </w:pPr>
    </w:p>
    <w:p w14:paraId="4028D823" w14:textId="77777777" w:rsidR="00E91729" w:rsidRPr="004A2E1F" w:rsidRDefault="004A2E1F">
      <w:pPr>
        <w:ind w:left="840" w:right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YMCA</w:t>
      </w:r>
      <w:r w:rsidRPr="004A2E1F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Summer</w:t>
      </w:r>
      <w:r w:rsidRPr="004A2E1F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Camp,</w:t>
      </w:r>
      <w:r w:rsidRPr="004A2E1F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terloo,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Iowa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</w:t>
      </w:r>
      <w:r w:rsidRPr="004A2E1F">
        <w:rPr>
          <w:rFonts w:asciiTheme="majorHAnsi" w:eastAsia="Calibri" w:hAnsiTheme="majorHAnsi" w:cs="Calibri"/>
          <w:spacing w:val="2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May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‐ A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4A2E1F">
        <w:rPr>
          <w:rFonts w:asciiTheme="majorHAnsi" w:eastAsia="Calibri" w:hAnsiTheme="majorHAnsi" w:cs="Calibri"/>
          <w:sz w:val="22"/>
          <w:szCs w:val="22"/>
        </w:rPr>
        <w:t>gust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20XX</w:t>
      </w:r>
    </w:p>
    <w:p w14:paraId="79F8816A" w14:textId="77777777" w:rsidR="00E91729" w:rsidRPr="004A2E1F" w:rsidRDefault="004A2E1F">
      <w:pPr>
        <w:ind w:left="840" w:right="8719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i/>
          <w:sz w:val="22"/>
          <w:szCs w:val="22"/>
        </w:rPr>
        <w:t>Camp</w:t>
      </w:r>
      <w:r w:rsidRPr="004A2E1F">
        <w:rPr>
          <w:rFonts w:asciiTheme="majorHAnsi" w:eastAsia="Calibri" w:hAnsiTheme="majorHAnsi" w:cs="Calibri"/>
          <w:i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Counselor</w:t>
      </w:r>
    </w:p>
    <w:p w14:paraId="4D89C362" w14:textId="77777777" w:rsidR="00E91729" w:rsidRPr="004A2E1F" w:rsidRDefault="004A2E1F">
      <w:pPr>
        <w:spacing w:before="3"/>
        <w:ind w:left="840" w:right="2579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Collaborated</w:t>
      </w:r>
      <w:r w:rsidRPr="004A2E1F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with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two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other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staff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members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to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4A2E1F">
        <w:rPr>
          <w:rFonts w:asciiTheme="majorHAnsi" w:eastAsia="Calibri" w:hAnsiTheme="majorHAnsi" w:cs="Calibri"/>
          <w:sz w:val="22"/>
          <w:szCs w:val="22"/>
        </w:rPr>
        <w:t>an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activities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fo</w:t>
      </w:r>
      <w:r w:rsidRPr="004A2E1F">
        <w:rPr>
          <w:rFonts w:asciiTheme="majorHAnsi" w:eastAsia="Calibri" w:hAnsiTheme="majorHAnsi" w:cs="Calibri"/>
          <w:sz w:val="22"/>
          <w:szCs w:val="22"/>
        </w:rPr>
        <w:t>r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15‐20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part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sz w:val="22"/>
          <w:szCs w:val="22"/>
        </w:rPr>
        <w:t>cipants</w:t>
      </w:r>
    </w:p>
    <w:p w14:paraId="39195474" w14:textId="77777777" w:rsidR="00E91729" w:rsidRPr="004A2E1F" w:rsidRDefault="004A2E1F">
      <w:pPr>
        <w:spacing w:before="4"/>
        <w:ind w:left="840" w:right="3473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nitor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d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and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evaluated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4A2E1F">
        <w:rPr>
          <w:rFonts w:asciiTheme="majorHAnsi" w:eastAsia="Calibri" w:hAnsiTheme="majorHAnsi" w:cs="Calibri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performance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f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mpers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4A2E1F">
        <w:rPr>
          <w:rFonts w:asciiTheme="majorHAnsi" w:eastAsia="Calibri" w:hAnsiTheme="majorHAnsi" w:cs="Calibri"/>
          <w:sz w:val="22"/>
          <w:szCs w:val="22"/>
        </w:rPr>
        <w:t>eekly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basis</w:t>
      </w:r>
    </w:p>
    <w:p w14:paraId="1BC9B56B" w14:textId="77777777" w:rsidR="00E91729" w:rsidRPr="004A2E1F" w:rsidRDefault="00E91729">
      <w:pPr>
        <w:spacing w:before="8" w:line="260" w:lineRule="exact"/>
        <w:rPr>
          <w:rFonts w:asciiTheme="majorHAnsi" w:hAnsiTheme="majorHAnsi"/>
          <w:sz w:val="26"/>
          <w:szCs w:val="26"/>
        </w:rPr>
      </w:pPr>
    </w:p>
    <w:p w14:paraId="24418418" w14:textId="77777777" w:rsidR="00E91729" w:rsidRPr="004A2E1F" w:rsidRDefault="004A2E1F">
      <w:pPr>
        <w:ind w:left="120"/>
        <w:rPr>
          <w:rFonts w:asciiTheme="majorHAnsi" w:eastAsia="Calibri" w:hAnsiTheme="majorHAnsi" w:cs="Calibri"/>
          <w:sz w:val="18"/>
          <w:szCs w:val="18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THER</w:t>
      </w:r>
      <w:r w:rsidRPr="004A2E1F">
        <w:rPr>
          <w:rFonts w:asciiTheme="majorHAnsi" w:eastAsia="Calibri" w:hAnsiTheme="majorHAnsi" w:cs="Calibri"/>
          <w:b/>
          <w:spacing w:val="-1"/>
          <w:sz w:val="18"/>
          <w:szCs w:val="18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XPE</w:t>
      </w:r>
      <w:r w:rsidRPr="004A2E1F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IENCE</w:t>
      </w:r>
    </w:p>
    <w:p w14:paraId="0075455E" w14:textId="77777777" w:rsidR="00E91729" w:rsidRPr="004A2E1F" w:rsidRDefault="004A2E1F">
      <w:pPr>
        <w:ind w:left="840" w:right="441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Rider</w:t>
      </w:r>
      <w:r w:rsidRPr="004A2E1F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Hall</w:t>
      </w:r>
      <w:r w:rsidRPr="004A2E1F">
        <w:rPr>
          <w:rFonts w:asciiTheme="majorHAnsi" w:eastAsia="Calibri" w:hAnsiTheme="majorHAnsi" w:cs="Calibri"/>
          <w:sz w:val="22"/>
          <w:szCs w:val="22"/>
        </w:rPr>
        <w:t>,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University</w:t>
      </w:r>
      <w:r w:rsidRPr="004A2E1F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of</w:t>
      </w:r>
      <w:r w:rsidRPr="004A2E1F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Northern</w:t>
      </w:r>
      <w:r w:rsidRPr="004A2E1F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Iowa,</w:t>
      </w:r>
      <w:r w:rsidRPr="004A2E1F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Cedar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Falls,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Iowa                                              </w:t>
      </w:r>
      <w:r w:rsidRPr="004A2E1F">
        <w:rPr>
          <w:rFonts w:asciiTheme="majorHAnsi" w:eastAsia="Calibri" w:hAnsiTheme="majorHAnsi" w:cs="Calibri"/>
          <w:spacing w:val="2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u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gus</w:t>
      </w:r>
      <w:r w:rsidRPr="004A2E1F">
        <w:rPr>
          <w:rFonts w:asciiTheme="majorHAnsi" w:eastAsia="Calibri" w:hAnsiTheme="majorHAnsi" w:cs="Calibri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20XX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‐ May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20XX</w:t>
      </w:r>
    </w:p>
    <w:p w14:paraId="2DF2E6EA" w14:textId="77777777" w:rsidR="00E91729" w:rsidRPr="004A2E1F" w:rsidRDefault="004A2E1F">
      <w:pPr>
        <w:ind w:left="840" w:right="8545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i/>
          <w:sz w:val="22"/>
          <w:szCs w:val="22"/>
        </w:rPr>
        <w:t>Resident</w:t>
      </w:r>
      <w:r w:rsidRPr="004A2E1F">
        <w:rPr>
          <w:rFonts w:asciiTheme="majorHAnsi" w:eastAsia="Calibri" w:hAnsiTheme="majorHAnsi" w:cs="Calibri"/>
          <w:i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ss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i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sta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t</w:t>
      </w:r>
    </w:p>
    <w:p w14:paraId="5A916896" w14:textId="77777777" w:rsidR="00E91729" w:rsidRPr="004A2E1F" w:rsidRDefault="004A2E1F">
      <w:pPr>
        <w:spacing w:before="4"/>
        <w:ind w:left="840" w:right="2912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cilit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ted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academic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environment</w:t>
      </w:r>
      <w:r w:rsidRPr="004A2E1F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and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social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comm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4A2E1F">
        <w:rPr>
          <w:rFonts w:asciiTheme="majorHAnsi" w:eastAsia="Calibri" w:hAnsiTheme="majorHAnsi" w:cs="Calibri"/>
          <w:sz w:val="22"/>
          <w:szCs w:val="22"/>
        </w:rPr>
        <w:t>nity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for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50‐55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residents</w:t>
      </w:r>
    </w:p>
    <w:p w14:paraId="17663612" w14:textId="77777777" w:rsidR="00E91729" w:rsidRPr="004A2E1F" w:rsidRDefault="004A2E1F">
      <w:pPr>
        <w:spacing w:before="3"/>
        <w:ind w:left="840" w:right="2466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Created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4A2E1F">
        <w:rPr>
          <w:rFonts w:asciiTheme="majorHAnsi" w:eastAsia="Calibri" w:hAnsiTheme="majorHAnsi" w:cs="Calibri"/>
          <w:sz w:val="22"/>
          <w:szCs w:val="22"/>
        </w:rPr>
        <w:t>d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presented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programmi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z w:val="22"/>
          <w:szCs w:val="22"/>
        </w:rPr>
        <w:t>g</w:t>
      </w:r>
      <w:r w:rsidRPr="004A2E1F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to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promote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4A2E1F">
        <w:rPr>
          <w:rFonts w:asciiTheme="majorHAnsi" w:eastAsia="Calibri" w:hAnsiTheme="majorHAnsi" w:cs="Calibri"/>
          <w:sz w:val="22"/>
          <w:szCs w:val="22"/>
        </w:rPr>
        <w:t>esident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gro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w</w:t>
      </w:r>
      <w:r w:rsidRPr="004A2E1F">
        <w:rPr>
          <w:rFonts w:asciiTheme="majorHAnsi" w:eastAsia="Calibri" w:hAnsiTheme="majorHAnsi" w:cs="Calibri"/>
          <w:sz w:val="22"/>
          <w:szCs w:val="22"/>
        </w:rPr>
        <w:t>th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an</w:t>
      </w:r>
      <w:r w:rsidRPr="004A2E1F">
        <w:rPr>
          <w:rFonts w:asciiTheme="majorHAnsi" w:eastAsia="Calibri" w:hAnsiTheme="majorHAnsi" w:cs="Calibri"/>
          <w:sz w:val="22"/>
          <w:szCs w:val="22"/>
        </w:rPr>
        <w:t>d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development</w:t>
      </w:r>
    </w:p>
    <w:p w14:paraId="47351E2A" w14:textId="77777777" w:rsidR="00E91729" w:rsidRPr="004A2E1F" w:rsidRDefault="004A2E1F">
      <w:pPr>
        <w:spacing w:before="4"/>
        <w:ind w:left="840" w:right="3474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Provided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4A2E1F">
        <w:rPr>
          <w:rFonts w:asciiTheme="majorHAnsi" w:eastAsia="Calibri" w:hAnsiTheme="majorHAnsi" w:cs="Calibri"/>
          <w:sz w:val="22"/>
          <w:szCs w:val="22"/>
        </w:rPr>
        <w:t>ediation,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crisis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interve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z w:val="22"/>
          <w:szCs w:val="22"/>
        </w:rPr>
        <w:t>ti</w:t>
      </w:r>
      <w:r w:rsidRPr="004A2E1F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n,</w:t>
      </w:r>
      <w:r w:rsidRPr="004A2E1F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and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para‐counseling</w:t>
      </w:r>
      <w:r w:rsidRPr="004A2E1F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to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residents</w:t>
      </w:r>
    </w:p>
    <w:p w14:paraId="5BD311FD" w14:textId="77777777" w:rsidR="00E91729" w:rsidRPr="004A2E1F" w:rsidRDefault="00E91729">
      <w:pPr>
        <w:spacing w:before="8" w:line="260" w:lineRule="exact"/>
        <w:rPr>
          <w:rFonts w:asciiTheme="majorHAnsi" w:hAnsiTheme="majorHAnsi"/>
          <w:sz w:val="26"/>
          <w:szCs w:val="26"/>
        </w:rPr>
      </w:pPr>
    </w:p>
    <w:p w14:paraId="4B6603DB" w14:textId="77777777" w:rsidR="00E91729" w:rsidRPr="004A2E1F" w:rsidRDefault="004A2E1F">
      <w:pPr>
        <w:ind w:left="840" w:right="439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Pizza</w:t>
      </w:r>
      <w:r w:rsidRPr="004A2E1F">
        <w:rPr>
          <w:rFonts w:asciiTheme="majorHAnsi" w:eastAsia="Calibri" w:hAnsiTheme="majorHAnsi" w:cs="Calibri"/>
          <w:b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4A2E1F">
        <w:rPr>
          <w:rFonts w:asciiTheme="majorHAnsi" w:eastAsia="Calibri" w:hAnsiTheme="majorHAnsi" w:cs="Calibri"/>
          <w:b/>
          <w:spacing w:val="1"/>
          <w:sz w:val="22"/>
          <w:szCs w:val="22"/>
        </w:rPr>
        <w:t>u</w:t>
      </w:r>
      <w:r w:rsidRPr="004A2E1F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4A2E1F">
        <w:rPr>
          <w:rFonts w:asciiTheme="majorHAnsi" w:eastAsia="Calibri" w:hAnsiTheme="majorHAnsi" w:cs="Calibri"/>
          <w:sz w:val="22"/>
          <w:szCs w:val="22"/>
        </w:rPr>
        <w:t>,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Cedar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Falls,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Iowa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</w:t>
      </w:r>
      <w:r w:rsidRPr="004A2E1F">
        <w:rPr>
          <w:rFonts w:asciiTheme="majorHAnsi" w:eastAsia="Calibri" w:hAnsiTheme="majorHAnsi" w:cs="Calibri"/>
          <w:spacing w:val="4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J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4A2E1F">
        <w:rPr>
          <w:rFonts w:asciiTheme="majorHAnsi" w:eastAsia="Calibri" w:hAnsiTheme="majorHAnsi" w:cs="Calibri"/>
          <w:sz w:val="22"/>
          <w:szCs w:val="22"/>
        </w:rPr>
        <w:t>ne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20X</w:t>
      </w:r>
      <w:r w:rsidRPr="004A2E1F">
        <w:rPr>
          <w:rFonts w:asciiTheme="majorHAnsi" w:eastAsia="Calibri" w:hAnsiTheme="majorHAnsi" w:cs="Calibri"/>
          <w:sz w:val="22"/>
          <w:szCs w:val="22"/>
        </w:rPr>
        <w:t>X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‐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4A2E1F">
        <w:rPr>
          <w:rFonts w:asciiTheme="majorHAnsi" w:eastAsia="Calibri" w:hAnsiTheme="majorHAnsi" w:cs="Calibri"/>
          <w:sz w:val="22"/>
          <w:szCs w:val="22"/>
        </w:rPr>
        <w:t>gust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20XX</w:t>
      </w:r>
    </w:p>
    <w:p w14:paraId="23AEC672" w14:textId="77777777" w:rsidR="00E91729" w:rsidRPr="004A2E1F" w:rsidRDefault="004A2E1F">
      <w:pPr>
        <w:ind w:left="840" w:right="9060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eastAsia="Calibri" w:hAnsiTheme="majorHAnsi" w:cs="Calibri"/>
          <w:i/>
          <w:sz w:val="22"/>
          <w:szCs w:val="22"/>
        </w:rPr>
        <w:t>Host/</w:t>
      </w:r>
      <w:r w:rsidRPr="004A2E1F">
        <w:rPr>
          <w:rFonts w:asciiTheme="majorHAnsi" w:eastAsia="Calibri" w:hAnsiTheme="majorHAnsi" w:cs="Calibri"/>
          <w:i/>
          <w:spacing w:val="1"/>
          <w:sz w:val="22"/>
          <w:szCs w:val="22"/>
        </w:rPr>
        <w:t>W</w:t>
      </w:r>
      <w:r w:rsidRPr="004A2E1F">
        <w:rPr>
          <w:rFonts w:asciiTheme="majorHAnsi" w:eastAsia="Calibri" w:hAnsiTheme="majorHAnsi" w:cs="Calibri"/>
          <w:i/>
          <w:sz w:val="22"/>
          <w:szCs w:val="22"/>
        </w:rPr>
        <w:t>aiter</w:t>
      </w:r>
    </w:p>
    <w:p w14:paraId="02FFCDBF" w14:textId="77777777" w:rsidR="00E91729" w:rsidRPr="004A2E1F" w:rsidRDefault="004A2E1F">
      <w:pPr>
        <w:spacing w:before="4"/>
        <w:ind w:left="840" w:right="4018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Trained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w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employees</w:t>
      </w:r>
      <w:r w:rsidRPr="004A2E1F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food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preparation</w:t>
      </w:r>
      <w:r w:rsidRPr="004A2E1F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and</w:t>
      </w:r>
      <w:r w:rsidRPr="004A2E1F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customer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service</w:t>
      </w:r>
    </w:p>
    <w:p w14:paraId="2A84D30F" w14:textId="77777777" w:rsidR="00E91729" w:rsidRPr="004A2E1F" w:rsidRDefault="00E91729">
      <w:pPr>
        <w:spacing w:before="8" w:line="260" w:lineRule="exact"/>
        <w:rPr>
          <w:rFonts w:asciiTheme="majorHAnsi" w:hAnsiTheme="majorHAnsi"/>
          <w:sz w:val="26"/>
          <w:szCs w:val="26"/>
        </w:rPr>
      </w:pPr>
    </w:p>
    <w:p w14:paraId="44A1A28B" w14:textId="77777777" w:rsidR="00E91729" w:rsidRPr="004A2E1F" w:rsidRDefault="004A2E1F">
      <w:pPr>
        <w:ind w:left="120"/>
        <w:rPr>
          <w:rFonts w:asciiTheme="majorHAnsi" w:eastAsia="Calibri" w:hAnsiTheme="majorHAnsi" w:cs="Calibri"/>
          <w:sz w:val="18"/>
          <w:szCs w:val="18"/>
        </w:rPr>
      </w:pPr>
      <w:r w:rsidRPr="004A2E1F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 xml:space="preserve">EADERSHIP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&amp;</w:t>
      </w:r>
      <w:r w:rsidRPr="004A2E1F">
        <w:rPr>
          <w:rFonts w:asciiTheme="majorHAnsi" w:eastAsia="Calibri" w:hAnsiTheme="majorHAnsi" w:cs="Calibri"/>
          <w:b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b/>
          <w:sz w:val="18"/>
          <w:szCs w:val="18"/>
        </w:rPr>
        <w:t>CTIVITIES</w:t>
      </w:r>
    </w:p>
    <w:p w14:paraId="07E592E7" w14:textId="77777777" w:rsidR="00E91729" w:rsidRPr="004A2E1F" w:rsidRDefault="004A2E1F">
      <w:pPr>
        <w:ind w:left="840" w:right="439"/>
        <w:jc w:val="both"/>
        <w:rPr>
          <w:rFonts w:asciiTheme="majorHAnsi" w:eastAsia="Calibri" w:hAnsiTheme="majorHAnsi" w:cs="Calibri"/>
          <w:sz w:val="22"/>
          <w:szCs w:val="22"/>
        </w:rPr>
      </w:pPr>
      <w:r w:rsidRPr="004A2E1F">
        <w:rPr>
          <w:rFonts w:asciiTheme="majorHAnsi" w:hAnsiTheme="majorHAnsi"/>
        </w:rPr>
        <w:pict w14:anchorId="21A668FC">
          <v:group id="_x0000_s1026" style="position:absolute;left:0;text-align:left;margin-left:34.5pt;margin-top:763.6pt;width:543pt;height:0;z-index:-251658240;mso-position-horizontal-relative:page;mso-position-vertical-relative:page" coordorigin="690,15272" coordsize="10860,0">
            <v:shape id="_x0000_s1027" style="position:absolute;left:690;top:15272;width:10860;height:0" coordorigin="690,15272" coordsize="10860,0" path="m690,15272r10860,e" filled="f" strokeweight=".82pt">
              <v:path arrowok="t"/>
            </v:shape>
            <w10:wrap anchorx="page" anchory="page"/>
          </v:group>
        </w:pict>
      </w:r>
      <w:r w:rsidRPr="004A2E1F">
        <w:rPr>
          <w:rFonts w:asciiTheme="majorHAnsi" w:eastAsia="Calibri" w:hAnsiTheme="majorHAnsi" w:cs="Calibri"/>
          <w:sz w:val="22"/>
          <w:szCs w:val="22"/>
        </w:rPr>
        <w:t>Stud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4A2E1F">
        <w:rPr>
          <w:rFonts w:asciiTheme="majorHAnsi" w:eastAsia="Calibri" w:hAnsiTheme="majorHAnsi" w:cs="Calibri"/>
          <w:sz w:val="22"/>
          <w:szCs w:val="22"/>
        </w:rPr>
        <w:t>nt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Soci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4A2E1F">
        <w:rPr>
          <w:rFonts w:asciiTheme="majorHAnsi" w:eastAsia="Calibri" w:hAnsiTheme="majorHAnsi" w:cs="Calibri"/>
          <w:sz w:val="22"/>
          <w:szCs w:val="22"/>
        </w:rPr>
        <w:t>l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Work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Association                                                                                               </w:t>
      </w:r>
      <w:r w:rsidRPr="004A2E1F">
        <w:rPr>
          <w:rFonts w:asciiTheme="majorHAnsi" w:eastAsia="Calibri" w:hAnsiTheme="majorHAnsi" w:cs="Calibri"/>
          <w:spacing w:val="1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Ja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4A2E1F">
        <w:rPr>
          <w:rFonts w:asciiTheme="majorHAnsi" w:eastAsia="Calibri" w:hAnsiTheme="majorHAnsi" w:cs="Calibri"/>
          <w:sz w:val="22"/>
          <w:szCs w:val="22"/>
        </w:rPr>
        <w:t>uary</w:t>
      </w:r>
      <w:r w:rsidRPr="004A2E1F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20X</w:t>
      </w:r>
      <w:r w:rsidRPr="004A2E1F">
        <w:rPr>
          <w:rFonts w:asciiTheme="majorHAnsi" w:eastAsia="Calibri" w:hAnsiTheme="majorHAnsi" w:cs="Calibri"/>
          <w:sz w:val="22"/>
          <w:szCs w:val="22"/>
        </w:rPr>
        <w:t>X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‐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Present National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Association</w:t>
      </w:r>
      <w:r w:rsidRPr="004A2E1F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4A2E1F">
        <w:rPr>
          <w:rFonts w:asciiTheme="majorHAnsi" w:eastAsia="Calibri" w:hAnsiTheme="majorHAnsi" w:cs="Calibri"/>
          <w:sz w:val="22"/>
          <w:szCs w:val="22"/>
        </w:rPr>
        <w:t>f</w:t>
      </w:r>
      <w:r w:rsidRPr="004A2E1F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Social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Workers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</w:t>
      </w:r>
      <w:r w:rsidRPr="004A2E1F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May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20XX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‐ Present Habitat</w:t>
      </w:r>
      <w:r w:rsidRPr="004A2E1F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for</w:t>
      </w:r>
      <w:r w:rsidRPr="004A2E1F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umanity                                                                                                                   </w:t>
      </w:r>
      <w:r w:rsidRPr="004A2E1F">
        <w:rPr>
          <w:rFonts w:asciiTheme="majorHAnsi" w:eastAsia="Calibri" w:hAnsiTheme="majorHAnsi" w:cs="Calibri"/>
          <w:spacing w:val="11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January</w:t>
      </w:r>
      <w:r w:rsidRPr="004A2E1F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20XX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‐ Present Cedar</w:t>
      </w:r>
      <w:r w:rsidRPr="004A2E1F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Falls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Lutheran</w:t>
      </w:r>
      <w:r w:rsidRPr="004A2E1F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pacing w:val="1"/>
          <w:sz w:val="22"/>
          <w:szCs w:val="22"/>
        </w:rPr>
        <w:t>Churc</w:t>
      </w:r>
      <w:r w:rsidRPr="004A2E1F">
        <w:rPr>
          <w:rFonts w:asciiTheme="majorHAnsi" w:eastAsia="Calibri" w:hAnsiTheme="majorHAnsi" w:cs="Calibri"/>
          <w:sz w:val="22"/>
          <w:szCs w:val="22"/>
        </w:rPr>
        <w:t xml:space="preserve">h                                                                                                            </w:t>
      </w:r>
      <w:r w:rsidRPr="004A2E1F">
        <w:rPr>
          <w:rFonts w:asciiTheme="majorHAnsi" w:eastAsia="Calibri" w:hAnsiTheme="majorHAnsi" w:cs="Calibri"/>
          <w:spacing w:val="4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May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20XX</w:t>
      </w:r>
      <w:r w:rsidRPr="004A2E1F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4A2E1F">
        <w:rPr>
          <w:rFonts w:asciiTheme="majorHAnsi" w:eastAsia="Calibri" w:hAnsiTheme="majorHAnsi" w:cs="Calibri"/>
          <w:sz w:val="22"/>
          <w:szCs w:val="22"/>
        </w:rPr>
        <w:t>‐ Present</w:t>
      </w:r>
    </w:p>
    <w:sectPr w:rsidR="00E91729" w:rsidRPr="004A2E1F">
      <w:type w:val="continuous"/>
      <w:pgSz w:w="12240" w:h="15840"/>
      <w:pgMar w:top="70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5ABB"/>
    <w:multiLevelType w:val="multilevel"/>
    <w:tmpl w:val="F306F4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729"/>
    <w:rsid w:val="004A2E1F"/>
    <w:rsid w:val="00623B2F"/>
    <w:rsid w:val="00E9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8E9D5F0"/>
  <w15:docId w15:val="{896CC6C4-85EC-476B-B34E-EBFF7D26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2021-03-20T08:03:00Z</dcterms:created>
  <dcterms:modified xsi:type="dcterms:W3CDTF">2021-03-20T08:28:00Z</dcterms:modified>
</cp:coreProperties>
</file>